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6F9ABB5" w14:textId="00FD422F" w:rsidR="00F84E26" w:rsidRPr="00F84E26" w:rsidRDefault="003912E8" w:rsidP="00F84E26">
      <w:pPr>
        <w:rPr>
          <w:rFonts w:ascii="Times New Roman" w:eastAsia="Times New Roman" w:hAnsi="Times New Roman" w:cs="Times New Roman"/>
          <w:lang w:eastAsia="en-GB"/>
        </w:rPr>
      </w:pPr>
      <w:r w:rsidRPr="003912E8">
        <w:rPr>
          <w:rFonts w:ascii="Times New Roman" w:eastAsia="Times New Roman" w:hAnsi="Times New Roman" w:cs="Times New Roman"/>
          <w:lang w:eastAsia="en-GB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1308F2BD" wp14:editId="2B4D4AD1">
                <wp:simplePos x="0" y="0"/>
                <wp:positionH relativeFrom="column">
                  <wp:posOffset>3657600</wp:posOffset>
                </wp:positionH>
                <wp:positionV relativeFrom="paragraph">
                  <wp:posOffset>-221615</wp:posOffset>
                </wp:positionV>
                <wp:extent cx="5209309" cy="2576946"/>
                <wp:effectExtent l="0" t="0" r="0" b="0"/>
                <wp:wrapNone/>
                <wp:docPr id="33" name="Text Box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09309" cy="257694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479962A" w14:textId="77777777" w:rsidR="003912E8" w:rsidRPr="003912E8" w:rsidRDefault="003912E8" w:rsidP="003912E8">
                            <w:pPr>
                              <w:rPr>
                                <w:rFonts w:ascii="Arial" w:hAnsi="Arial" w:cs="Arial"/>
                                <w:color w:val="000000" w:themeColor="text1"/>
                                <w:sz w:val="52"/>
                                <w:szCs w:val="52"/>
                              </w:rPr>
                            </w:pPr>
                            <w:r w:rsidRPr="003912E8">
                              <w:rPr>
                                <w:rFonts w:ascii="Arial" w:hAnsi="Arial" w:cs="Arial"/>
                                <w:color w:val="000000" w:themeColor="text1"/>
                                <w:sz w:val="52"/>
                                <w:szCs w:val="52"/>
                              </w:rPr>
                              <w:t xml:space="preserve">Your text goes here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308F2BD" id="_x0000_t202" coordsize="21600,21600" o:spt="202" path="m,l,21600r21600,l21600,xe">
                <v:stroke joinstyle="miter"/>
                <v:path gradientshapeok="t" o:connecttype="rect"/>
              </v:shapetype>
              <v:shape id="Text Box 33" o:spid="_x0000_s1026" type="#_x0000_t202" style="position:absolute;margin-left:4in;margin-top:-17.45pt;width:410.2pt;height:202.9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" filled="f" stroked="f" strokeweight="1pt">
                <v:textbox>
                  <w:txbxContent>
                    <w:p w14:paraId="7479962A" w14:textId="77777777" w:rsidR="003912E8" w:rsidRPr="003912E8" w:rsidRDefault="003912E8" w:rsidP="003912E8">
                      <w:pPr>
                        <w:rPr>
                          <w:rFonts w:ascii="Arial" w:hAnsi="Arial" w:cs="Arial"/>
                          <w:color w:val="000000" w:themeColor="text1"/>
                          <w:sz w:val="52"/>
                          <w:szCs w:val="52"/>
                        </w:rPr>
                      </w:pPr>
                      <w:r w:rsidRPr="003912E8">
                        <w:rPr>
                          <w:rFonts w:ascii="Arial" w:hAnsi="Arial" w:cs="Arial"/>
                          <w:color w:val="000000" w:themeColor="text1"/>
                          <w:sz w:val="52"/>
                          <w:szCs w:val="52"/>
                        </w:rPr>
                        <w:t xml:space="preserve">Your text goes here </w:t>
                      </w:r>
                    </w:p>
                  </w:txbxContent>
                </v:textbox>
              </v:shape>
            </w:pict>
          </mc:Fallback>
        </mc:AlternateContent>
      </w:r>
      <w:r w:rsidR="00F84E26" w:rsidRPr="00F84E26">
        <w:rPr>
          <w:rFonts w:ascii="Times New Roman" w:eastAsia="Times New Roman" w:hAnsi="Times New Roman" w:cs="Times New Roman"/>
          <w:noProof/>
          <w:lang w:eastAsia="en-GB"/>
        </w:rPr>
        <w:drawing>
          <wp:anchor distT="0" distB="0" distL="114300" distR="114300" simplePos="0" relativeHeight="251658240" behindDoc="1" locked="0" layoutInCell="1" allowOverlap="1" wp14:anchorId="2E5F8771" wp14:editId="3DB11B37">
            <wp:simplePos x="0" y="0"/>
            <wp:positionH relativeFrom="column">
              <wp:posOffset>-360680</wp:posOffset>
            </wp:positionH>
            <wp:positionV relativeFrom="paragraph">
              <wp:posOffset>-966470</wp:posOffset>
            </wp:positionV>
            <wp:extent cx="9586835" cy="7661302"/>
            <wp:effectExtent l="0" t="0" r="1905" b="0"/>
            <wp:wrapNone/>
            <wp:docPr id="1" name="Picture 1" descr="A close up of a flow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86835" cy="76613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84E26" w:rsidRPr="00F84E26">
        <w:rPr>
          <w:rFonts w:ascii="Times New Roman" w:eastAsia="Times New Roman" w:hAnsi="Times New Roman" w:cs="Times New Roman"/>
          <w:lang w:eastAsia="en-GB"/>
        </w:rPr>
        <w:fldChar w:fldCharType="begin"/>
      </w:r>
      <w:r w:rsidR="00F84E26" w:rsidRPr="00F84E26">
        <w:rPr>
          <w:rFonts w:ascii="Times New Roman" w:eastAsia="Times New Roman" w:hAnsi="Times New Roman" w:cs="Times New Roman"/>
          <w:lang w:eastAsia="en-GB"/>
        </w:rPr>
        <w:instrText xml:space="preserve"> INCLUDEPICTURE "https://i.imgflip.com/1l38tw.jpg?a438384" \* MERGEFORMATINET </w:instrText>
      </w:r>
      <w:r w:rsidR="00F84E26" w:rsidRPr="00F84E26">
        <w:rPr>
          <w:rFonts w:ascii="Times New Roman" w:eastAsia="Times New Roman" w:hAnsi="Times New Roman" w:cs="Times New Roman"/>
          <w:lang w:eastAsia="en-GB"/>
        </w:rPr>
        <w:fldChar w:fldCharType="separate"/>
      </w:r>
      <w:r w:rsidR="00F84E26" w:rsidRPr="00F84E26">
        <w:rPr>
          <w:rFonts w:ascii="Times New Roman" w:eastAsia="Times New Roman" w:hAnsi="Times New Roman" w:cs="Times New Roman"/>
          <w:lang w:eastAsia="en-GB"/>
        </w:rPr>
        <w:fldChar w:fldCharType="end"/>
      </w:r>
    </w:p>
    <w:p w14:paraId="46DB2D33" w14:textId="4CA5004E" w:rsidR="00F84E26" w:rsidRDefault="00F84E26"/>
    <w:p w14:paraId="689A0250" w14:textId="0EE0A97E" w:rsidR="00F84E26" w:rsidRDefault="003912E8">
      <w:r w:rsidRPr="003912E8">
        <w:rPr>
          <w:rFonts w:ascii="Times New Roman" w:eastAsia="Times New Roman" w:hAnsi="Times New Roman" w:cs="Times New Roman"/>
          <w:lang w:eastAsia="en-GB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2C9868DA" wp14:editId="49290094">
                <wp:simplePos x="0" y="0"/>
                <wp:positionH relativeFrom="column">
                  <wp:posOffset>3657600</wp:posOffset>
                </wp:positionH>
                <wp:positionV relativeFrom="paragraph">
                  <wp:posOffset>2957830</wp:posOffset>
                </wp:positionV>
                <wp:extent cx="5209309" cy="2576946"/>
                <wp:effectExtent l="0" t="0" r="0" b="0"/>
                <wp:wrapNone/>
                <wp:docPr id="34" name="Text Box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09309" cy="257694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782AF3B" w14:textId="77777777" w:rsidR="003912E8" w:rsidRPr="003912E8" w:rsidRDefault="003912E8" w:rsidP="003912E8">
                            <w:pPr>
                              <w:rPr>
                                <w:rFonts w:ascii="Arial" w:hAnsi="Arial" w:cs="Arial"/>
                                <w:color w:val="000000" w:themeColor="text1"/>
                                <w:sz w:val="52"/>
                                <w:szCs w:val="52"/>
                              </w:rPr>
                            </w:pPr>
                            <w:r w:rsidRPr="003912E8">
                              <w:rPr>
                                <w:rFonts w:ascii="Arial" w:hAnsi="Arial" w:cs="Arial"/>
                                <w:color w:val="000000" w:themeColor="text1"/>
                                <w:sz w:val="52"/>
                                <w:szCs w:val="52"/>
                              </w:rPr>
                              <w:t xml:space="preserve">Your text goes here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9868DA" id="Text Box 34" o:spid="_x0000_s1027" type="#_x0000_t202" style="position:absolute;margin-left:4in;margin-top:232.9pt;width:410.2pt;height:202.9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" filled="f" stroked="f" strokeweight="1pt">
                <v:textbox>
                  <w:txbxContent>
                    <w:p w14:paraId="7782AF3B" w14:textId="77777777" w:rsidR="003912E8" w:rsidRPr="003912E8" w:rsidRDefault="003912E8" w:rsidP="003912E8">
                      <w:pPr>
                        <w:rPr>
                          <w:rFonts w:ascii="Arial" w:hAnsi="Arial" w:cs="Arial"/>
                          <w:color w:val="000000" w:themeColor="text1"/>
                          <w:sz w:val="52"/>
                          <w:szCs w:val="52"/>
                        </w:rPr>
                      </w:pPr>
                      <w:r w:rsidRPr="003912E8">
                        <w:rPr>
                          <w:rFonts w:ascii="Arial" w:hAnsi="Arial" w:cs="Arial"/>
                          <w:color w:val="000000" w:themeColor="text1"/>
                          <w:sz w:val="52"/>
                          <w:szCs w:val="52"/>
                        </w:rPr>
                        <w:t xml:space="preserve">Your text goes here </w:t>
                      </w:r>
                    </w:p>
                  </w:txbxContent>
                </v:textbox>
              </v:shape>
            </w:pict>
          </mc:Fallback>
        </mc:AlternateContent>
      </w:r>
      <w:r w:rsidR="00F84E26">
        <w:br w:type="page"/>
      </w:r>
      <w:bookmarkStart w:id="0" w:name="_GoBack"/>
      <w:bookmarkEnd w:id="0"/>
    </w:p>
    <w:p w14:paraId="4984D85E" w14:textId="2C2A6222" w:rsidR="00F84E26" w:rsidRDefault="003912E8">
      <w:r>
        <w:rPr>
          <w:rFonts w:ascii="Times New Roman" w:eastAsia="Times New Roman" w:hAnsi="Times New Roman" w:cs="Times New Roman"/>
          <w:noProof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1760D466" wp14:editId="26D38300">
                <wp:simplePos x="0" y="0"/>
                <wp:positionH relativeFrom="column">
                  <wp:posOffset>-1056527</wp:posOffset>
                </wp:positionH>
                <wp:positionV relativeFrom="paragraph">
                  <wp:posOffset>-801370</wp:posOffset>
                </wp:positionV>
                <wp:extent cx="10977940" cy="2272146"/>
                <wp:effectExtent l="0" t="0" r="0" b="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977940" cy="227214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F5AF1CA" w14:textId="75B3904E" w:rsidR="003912E8" w:rsidRPr="003912E8" w:rsidRDefault="003912E8" w:rsidP="003912E8">
                            <w:pPr>
                              <w:jc w:val="center"/>
                              <w:rPr>
                                <w:rFonts w:ascii="Impact" w:hAnsi="Impact" w:cs="Arial"/>
                                <w:b/>
                                <w:bCs/>
                                <w:outline/>
                                <w:color w:val="000000" w:themeColor="text1"/>
                                <w:sz w:val="96"/>
                                <w:szCs w:val="96"/>
                                <w14:textOutline w14:w="1016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</w:pPr>
                            <w:r w:rsidRPr="003912E8">
                              <w:rPr>
                                <w:rFonts w:ascii="Impact" w:hAnsi="Impact" w:cs="Arial"/>
                                <w:b/>
                                <w:bCs/>
                                <w:outline/>
                                <w:color w:val="000000" w:themeColor="text1"/>
                                <w:sz w:val="96"/>
                                <w:szCs w:val="96"/>
                                <w14:textOutline w14:w="1016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>YOUR TEXT GOES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760D466" id="Text Box 15" o:spid="_x0000_s1028" type="#_x0000_t202" style="position:absolute;margin-left:-83.2pt;margin-top:-63.1pt;width:864.4pt;height:178.9pt;z-index:2516705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" filled="f" stroked="f" strokeweight=".5pt">
                <v:textbox>
                  <w:txbxContent>
                    <w:p w14:paraId="1F5AF1CA" w14:textId="75B3904E" w:rsidR="003912E8" w:rsidRPr="003912E8" w:rsidRDefault="003912E8" w:rsidP="003912E8">
                      <w:pPr>
                        <w:jc w:val="center"/>
                        <w:rPr>
                          <w:rFonts w:ascii="Impact" w:hAnsi="Impact" w:cs="Arial"/>
                          <w:b/>
                          <w:bCs/>
                          <w:outline/>
                          <w:color w:val="000000" w:themeColor="text1"/>
                          <w:sz w:val="96"/>
                          <w:szCs w:val="96"/>
                          <w14:textOutline w14:w="1016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</w:pPr>
                      <w:r w:rsidRPr="003912E8">
                        <w:rPr>
                          <w:rFonts w:ascii="Impact" w:hAnsi="Impact" w:cs="Arial"/>
                          <w:b/>
                          <w:bCs/>
                          <w:outline/>
                          <w:color w:val="000000" w:themeColor="text1"/>
                          <w:sz w:val="96"/>
                          <w:szCs w:val="96"/>
                          <w14:textOutline w14:w="1016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>YOUR TEXT GOES HERE</w:t>
                      </w:r>
                    </w:p>
                  </w:txbxContent>
                </v:textbox>
              </v:shape>
            </w:pict>
          </mc:Fallback>
        </mc:AlternateContent>
      </w:r>
      <w:r w:rsidR="001454DB" w:rsidRPr="00F84E26">
        <w:rPr>
          <w:rFonts w:ascii="Times New Roman" w:eastAsia="Times New Roman" w:hAnsi="Times New Roman" w:cs="Times New Roman"/>
          <w:noProof/>
          <w:lang w:eastAsia="en-GB"/>
        </w:rPr>
        <w:drawing>
          <wp:anchor distT="0" distB="0" distL="114300" distR="114300" simplePos="0" relativeHeight="251659264" behindDoc="1" locked="0" layoutInCell="1" allowOverlap="1" wp14:anchorId="1E523578" wp14:editId="35CA591B">
            <wp:simplePos x="0" y="0"/>
            <wp:positionH relativeFrom="column">
              <wp:posOffset>-3779520</wp:posOffset>
            </wp:positionH>
            <wp:positionV relativeFrom="paragraph">
              <wp:posOffset>-953770</wp:posOffset>
            </wp:positionV>
            <wp:extent cx="16423839" cy="7554707"/>
            <wp:effectExtent l="0" t="0" r="0" b="1905"/>
            <wp:wrapNone/>
            <wp:docPr id="2" name="Picture 2" descr="A close up of a 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36316" cy="75604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024D22E" w14:textId="5EB7B457" w:rsidR="00F84E26" w:rsidRPr="00F84E26" w:rsidRDefault="00F84E26" w:rsidP="00F84E26">
      <w:pPr>
        <w:rPr>
          <w:rFonts w:ascii="Times New Roman" w:eastAsia="Times New Roman" w:hAnsi="Times New Roman" w:cs="Times New Roman"/>
          <w:lang w:eastAsia="en-GB"/>
        </w:rPr>
      </w:pPr>
      <w:r w:rsidRPr="00F84E26">
        <w:rPr>
          <w:rFonts w:ascii="Times New Roman" w:eastAsia="Times New Roman" w:hAnsi="Times New Roman" w:cs="Times New Roman"/>
          <w:lang w:eastAsia="en-GB"/>
        </w:rPr>
        <w:fldChar w:fldCharType="begin"/>
      </w:r>
      <w:r w:rsidRPr="00F84E26">
        <w:rPr>
          <w:rFonts w:ascii="Times New Roman" w:eastAsia="Times New Roman" w:hAnsi="Times New Roman" w:cs="Times New Roman"/>
          <w:lang w:eastAsia="en-GB"/>
        </w:rPr>
        <w:instrText xml:space="preserve"> INCLUDEPICTURE "https://i.kym-cdn.com/photos/images/original/001/390/986/90b.png" \* MERGEFORMATINET </w:instrText>
      </w:r>
      <w:r w:rsidRPr="00F84E26">
        <w:rPr>
          <w:rFonts w:ascii="Times New Roman" w:eastAsia="Times New Roman" w:hAnsi="Times New Roman" w:cs="Times New Roman"/>
          <w:lang w:eastAsia="en-GB"/>
        </w:rPr>
        <w:fldChar w:fldCharType="separate"/>
      </w:r>
      <w:r w:rsidRPr="00F84E26">
        <w:rPr>
          <w:rFonts w:ascii="Times New Roman" w:eastAsia="Times New Roman" w:hAnsi="Times New Roman" w:cs="Times New Roman"/>
          <w:lang w:eastAsia="en-GB"/>
        </w:rPr>
        <w:fldChar w:fldCharType="end"/>
      </w:r>
    </w:p>
    <w:p w14:paraId="401A4450" w14:textId="488E5CE0" w:rsidR="00F84E26" w:rsidRPr="00F84E26" w:rsidRDefault="003912E8" w:rsidP="00F84E26">
      <w:pPr>
        <w:rPr>
          <w:rFonts w:ascii="Times New Roman" w:eastAsia="Times New Roman" w:hAnsi="Times New Roman" w:cs="Times New Roman"/>
          <w:lang w:eastAsia="en-GB"/>
        </w:rPr>
      </w:pPr>
      <w:r>
        <w:rPr>
          <w:rFonts w:ascii="Times New Roman" w:eastAsia="Times New Roman" w:hAnsi="Times New Roman" w:cs="Times New Roman"/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1EE8A2DB" wp14:editId="59A5B359">
                <wp:simplePos x="0" y="0"/>
                <wp:positionH relativeFrom="column">
                  <wp:posOffset>-1053352</wp:posOffset>
                </wp:positionH>
                <wp:positionV relativeFrom="paragraph">
                  <wp:posOffset>5136515</wp:posOffset>
                </wp:positionV>
                <wp:extent cx="10977940" cy="2272146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977940" cy="227214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0568002" w14:textId="77777777" w:rsidR="003912E8" w:rsidRPr="003912E8" w:rsidRDefault="003912E8" w:rsidP="003912E8">
                            <w:pPr>
                              <w:jc w:val="center"/>
                              <w:rPr>
                                <w:rFonts w:ascii="Impact" w:hAnsi="Impact" w:cs="Arial"/>
                                <w:b/>
                                <w:bCs/>
                                <w:outline/>
                                <w:color w:val="000000" w:themeColor="text1"/>
                                <w:sz w:val="96"/>
                                <w:szCs w:val="96"/>
                                <w14:textOutline w14:w="1016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</w:pPr>
                            <w:r w:rsidRPr="003912E8">
                              <w:rPr>
                                <w:rFonts w:ascii="Impact" w:hAnsi="Impact" w:cs="Arial"/>
                                <w:b/>
                                <w:bCs/>
                                <w:outline/>
                                <w:color w:val="000000" w:themeColor="text1"/>
                                <w:sz w:val="96"/>
                                <w:szCs w:val="96"/>
                                <w14:textOutline w14:w="1016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>YOUR TEXT GOES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EE8A2DB" id="Text Box 16" o:spid="_x0000_s1029" type="#_x0000_t202" style="position:absolute;margin-left:-82.95pt;margin-top:404.45pt;width:864.4pt;height:178.9pt;z-index:2516725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" filled="f" stroked="f" strokeweight=".5pt">
                <v:textbox>
                  <w:txbxContent>
                    <w:p w14:paraId="50568002" w14:textId="77777777" w:rsidR="003912E8" w:rsidRPr="003912E8" w:rsidRDefault="003912E8" w:rsidP="003912E8">
                      <w:pPr>
                        <w:jc w:val="center"/>
                        <w:rPr>
                          <w:rFonts w:ascii="Impact" w:hAnsi="Impact" w:cs="Arial"/>
                          <w:b/>
                          <w:bCs/>
                          <w:outline/>
                          <w:color w:val="000000" w:themeColor="text1"/>
                          <w:sz w:val="96"/>
                          <w:szCs w:val="96"/>
                          <w14:textOutline w14:w="1016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</w:pPr>
                      <w:r w:rsidRPr="003912E8">
                        <w:rPr>
                          <w:rFonts w:ascii="Impact" w:hAnsi="Impact" w:cs="Arial"/>
                          <w:b/>
                          <w:bCs/>
                          <w:outline/>
                          <w:color w:val="000000" w:themeColor="text1"/>
                          <w:sz w:val="96"/>
                          <w:szCs w:val="96"/>
                          <w14:textOutline w14:w="1016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>YOUR TEXT GOES HERE</w:t>
                      </w:r>
                    </w:p>
                  </w:txbxContent>
                </v:textbox>
              </v:shape>
            </w:pict>
          </mc:Fallback>
        </mc:AlternateContent>
      </w:r>
      <w:r w:rsidR="00F84E26">
        <w:br w:type="page"/>
      </w:r>
      <w:r w:rsidR="00F84E26" w:rsidRPr="00F84E26">
        <w:rPr>
          <w:rFonts w:ascii="Times New Roman" w:eastAsia="Times New Roman" w:hAnsi="Times New Roman" w:cs="Times New Roman"/>
          <w:lang w:eastAsia="en-GB"/>
        </w:rPr>
        <w:fldChar w:fldCharType="begin"/>
      </w:r>
      <w:r w:rsidR="00F84E26" w:rsidRPr="00F84E26">
        <w:rPr>
          <w:rFonts w:ascii="Times New Roman" w:eastAsia="Times New Roman" w:hAnsi="Times New Roman" w:cs="Times New Roman"/>
          <w:lang w:eastAsia="en-GB"/>
        </w:rPr>
        <w:instrText xml:space="preserve"> INCLUDEPICTURE "https://en.meming.world/images/en/thumb/5/50/Baby_Yoda.jpg/300px-Baby_Yoda.jpg" \* MERGEFORMATINET </w:instrText>
      </w:r>
      <w:r w:rsidR="00F84E26" w:rsidRPr="00F84E26">
        <w:rPr>
          <w:rFonts w:ascii="Times New Roman" w:eastAsia="Times New Roman" w:hAnsi="Times New Roman" w:cs="Times New Roman"/>
          <w:lang w:eastAsia="en-GB"/>
        </w:rPr>
        <w:fldChar w:fldCharType="separate"/>
      </w:r>
      <w:r w:rsidR="00F84E26" w:rsidRPr="00F84E26">
        <w:rPr>
          <w:rFonts w:ascii="Times New Roman" w:eastAsia="Times New Roman" w:hAnsi="Times New Roman" w:cs="Times New Roman"/>
          <w:lang w:eastAsia="en-GB"/>
        </w:rPr>
        <w:fldChar w:fldCharType="end"/>
      </w:r>
    </w:p>
    <w:p w14:paraId="432A8616" w14:textId="65717258" w:rsidR="00F84E26" w:rsidRDefault="003912E8">
      <w:r w:rsidRPr="003912E8">
        <w:lastRenderedPageBreak/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29763471" wp14:editId="77AA57B0">
                <wp:simplePos x="0" y="0"/>
                <wp:positionH relativeFrom="column">
                  <wp:posOffset>-1056527</wp:posOffset>
                </wp:positionH>
                <wp:positionV relativeFrom="paragraph">
                  <wp:posOffset>-747395</wp:posOffset>
                </wp:positionV>
                <wp:extent cx="10977940" cy="2272146"/>
                <wp:effectExtent l="0" t="0" r="0" b="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977940" cy="227214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7585C07" w14:textId="77777777" w:rsidR="003912E8" w:rsidRPr="003912E8" w:rsidRDefault="003912E8" w:rsidP="003912E8">
                            <w:pPr>
                              <w:jc w:val="center"/>
                              <w:rPr>
                                <w:rFonts w:ascii="Impact" w:hAnsi="Impact" w:cs="Arial"/>
                                <w:b/>
                                <w:bCs/>
                                <w:outline/>
                                <w:color w:val="000000" w:themeColor="text1"/>
                                <w:sz w:val="96"/>
                                <w:szCs w:val="96"/>
                                <w14:textOutline w14:w="1016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</w:pPr>
                            <w:r w:rsidRPr="003912E8">
                              <w:rPr>
                                <w:rFonts w:ascii="Impact" w:hAnsi="Impact" w:cs="Arial"/>
                                <w:b/>
                                <w:bCs/>
                                <w:outline/>
                                <w:color w:val="000000" w:themeColor="text1"/>
                                <w:sz w:val="96"/>
                                <w:szCs w:val="96"/>
                                <w14:textOutline w14:w="1016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>YOUR TEXT GOES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9763471" id="Text Box 17" o:spid="_x0000_s1030" type="#_x0000_t202" style="position:absolute;margin-left:-83.2pt;margin-top:-58.85pt;width:864.4pt;height:178.9pt;z-index:2516746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" filled="f" stroked="f" strokeweight=".5pt">
                <v:textbox>
                  <w:txbxContent>
                    <w:p w14:paraId="47585C07" w14:textId="77777777" w:rsidR="003912E8" w:rsidRPr="003912E8" w:rsidRDefault="003912E8" w:rsidP="003912E8">
                      <w:pPr>
                        <w:jc w:val="center"/>
                        <w:rPr>
                          <w:rFonts w:ascii="Impact" w:hAnsi="Impact" w:cs="Arial"/>
                          <w:b/>
                          <w:bCs/>
                          <w:outline/>
                          <w:color w:val="000000" w:themeColor="text1"/>
                          <w:sz w:val="96"/>
                          <w:szCs w:val="96"/>
                          <w14:textOutline w14:w="1016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</w:pPr>
                      <w:r w:rsidRPr="003912E8">
                        <w:rPr>
                          <w:rFonts w:ascii="Impact" w:hAnsi="Impact" w:cs="Arial"/>
                          <w:b/>
                          <w:bCs/>
                          <w:outline/>
                          <w:color w:val="000000" w:themeColor="text1"/>
                          <w:sz w:val="96"/>
                          <w:szCs w:val="96"/>
                          <w14:textOutline w14:w="1016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>YOUR TEXT GOES HERE</w:t>
                      </w:r>
                    </w:p>
                  </w:txbxContent>
                </v:textbox>
              </v:shape>
            </w:pict>
          </mc:Fallback>
        </mc:AlternateContent>
      </w:r>
      <w:r w:rsidR="00F84E26" w:rsidRPr="00F84E26">
        <w:rPr>
          <w:rFonts w:ascii="Times New Roman" w:eastAsia="Times New Roman" w:hAnsi="Times New Roman" w:cs="Times New Roman"/>
          <w:noProof/>
          <w:lang w:eastAsia="en-GB"/>
        </w:rPr>
        <w:drawing>
          <wp:anchor distT="0" distB="0" distL="114300" distR="114300" simplePos="0" relativeHeight="251660288" behindDoc="1" locked="0" layoutInCell="1" allowOverlap="1" wp14:anchorId="18EA8B99" wp14:editId="4B1B216F">
            <wp:simplePos x="0" y="0"/>
            <wp:positionH relativeFrom="column">
              <wp:posOffset>-3068955</wp:posOffset>
            </wp:positionH>
            <wp:positionV relativeFrom="paragraph">
              <wp:posOffset>-2870000</wp:posOffset>
            </wp:positionV>
            <wp:extent cx="13757564" cy="11280177"/>
            <wp:effectExtent l="0" t="0" r="0" b="0"/>
            <wp:wrapNone/>
            <wp:docPr id="4" name="Picture 4" descr="Two people posing for a phot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57564" cy="112801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84E26">
        <w:t xml:space="preserve"> </w:t>
      </w:r>
    </w:p>
    <w:p w14:paraId="77EB423B" w14:textId="26DE5A7C" w:rsidR="00F84E26" w:rsidRDefault="00F84E26"/>
    <w:p w14:paraId="0F3B3332" w14:textId="4C3C74A2" w:rsidR="00F84E26" w:rsidRPr="00F84E26" w:rsidRDefault="003912E8" w:rsidP="00F84E26">
      <w:pPr>
        <w:rPr>
          <w:rFonts w:ascii="Times New Roman" w:eastAsia="Times New Roman" w:hAnsi="Times New Roman" w:cs="Times New Roman"/>
          <w:lang w:eastAsia="en-GB"/>
        </w:rPr>
      </w:pPr>
      <w:r w:rsidRPr="003912E8"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7C42D6C2" wp14:editId="73CF981A">
                <wp:simplePos x="0" y="0"/>
                <wp:positionH relativeFrom="column">
                  <wp:posOffset>-1053352</wp:posOffset>
                </wp:positionH>
                <wp:positionV relativeFrom="paragraph">
                  <wp:posOffset>5180330</wp:posOffset>
                </wp:positionV>
                <wp:extent cx="10977940" cy="2272146"/>
                <wp:effectExtent l="0" t="0" r="0" b="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977940" cy="227214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1C0F77C" w14:textId="77777777" w:rsidR="003912E8" w:rsidRPr="003912E8" w:rsidRDefault="003912E8" w:rsidP="003912E8">
                            <w:pPr>
                              <w:jc w:val="center"/>
                              <w:rPr>
                                <w:rFonts w:ascii="Impact" w:hAnsi="Impact" w:cs="Arial"/>
                                <w:b/>
                                <w:bCs/>
                                <w:outline/>
                                <w:color w:val="000000" w:themeColor="text1"/>
                                <w:sz w:val="96"/>
                                <w:szCs w:val="96"/>
                                <w14:textOutline w14:w="1016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</w:pPr>
                            <w:r w:rsidRPr="003912E8">
                              <w:rPr>
                                <w:rFonts w:ascii="Impact" w:hAnsi="Impact" w:cs="Arial"/>
                                <w:b/>
                                <w:bCs/>
                                <w:outline/>
                                <w:color w:val="000000" w:themeColor="text1"/>
                                <w:sz w:val="96"/>
                                <w:szCs w:val="96"/>
                                <w14:textOutline w14:w="1016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>YOUR TEXT GOES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C42D6C2" id="Text Box 18" o:spid="_x0000_s1031" type="#_x0000_t202" style="position:absolute;margin-left:-82.95pt;margin-top:407.9pt;width:864.4pt;height:178.9pt;z-index:2516756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" filled="f" stroked="f" strokeweight=".5pt">
                <v:textbox>
                  <w:txbxContent>
                    <w:p w14:paraId="61C0F77C" w14:textId="77777777" w:rsidR="003912E8" w:rsidRPr="003912E8" w:rsidRDefault="003912E8" w:rsidP="003912E8">
                      <w:pPr>
                        <w:jc w:val="center"/>
                        <w:rPr>
                          <w:rFonts w:ascii="Impact" w:hAnsi="Impact" w:cs="Arial"/>
                          <w:b/>
                          <w:bCs/>
                          <w:outline/>
                          <w:color w:val="000000" w:themeColor="text1"/>
                          <w:sz w:val="96"/>
                          <w:szCs w:val="96"/>
                          <w14:textOutline w14:w="1016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</w:pPr>
                      <w:r w:rsidRPr="003912E8">
                        <w:rPr>
                          <w:rFonts w:ascii="Impact" w:hAnsi="Impact" w:cs="Arial"/>
                          <w:b/>
                          <w:bCs/>
                          <w:outline/>
                          <w:color w:val="000000" w:themeColor="text1"/>
                          <w:sz w:val="96"/>
                          <w:szCs w:val="96"/>
                          <w14:textOutline w14:w="1016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>YOUR TEXT GOES HERE</w:t>
                      </w:r>
                    </w:p>
                  </w:txbxContent>
                </v:textbox>
              </v:shape>
            </w:pict>
          </mc:Fallback>
        </mc:AlternateContent>
      </w:r>
      <w:r w:rsidR="00F84E26" w:rsidRPr="00F84E26">
        <w:rPr>
          <w:rFonts w:ascii="Times New Roman" w:eastAsia="Times New Roman" w:hAnsi="Times New Roman" w:cs="Times New Roman"/>
          <w:lang w:eastAsia="en-GB"/>
        </w:rPr>
        <w:fldChar w:fldCharType="begin"/>
      </w:r>
      <w:r w:rsidR="00F84E26" w:rsidRPr="00F84E26">
        <w:rPr>
          <w:rFonts w:ascii="Times New Roman" w:eastAsia="Times New Roman" w:hAnsi="Times New Roman" w:cs="Times New Roman"/>
          <w:lang w:eastAsia="en-GB"/>
        </w:rPr>
        <w:instrText xml:space="preserve"> INCLUDEPICTURE "https://i.imgflip.com/rmomn.jpg" \* MERGEFORMATINET </w:instrText>
      </w:r>
      <w:r w:rsidR="00F84E26" w:rsidRPr="00F84E26">
        <w:rPr>
          <w:rFonts w:ascii="Times New Roman" w:eastAsia="Times New Roman" w:hAnsi="Times New Roman" w:cs="Times New Roman"/>
          <w:lang w:eastAsia="en-GB"/>
        </w:rPr>
        <w:fldChar w:fldCharType="separate"/>
      </w:r>
      <w:r w:rsidR="00F84E26" w:rsidRPr="00F84E26">
        <w:rPr>
          <w:rFonts w:ascii="Times New Roman" w:eastAsia="Times New Roman" w:hAnsi="Times New Roman" w:cs="Times New Roman"/>
          <w:lang w:eastAsia="en-GB"/>
        </w:rPr>
        <w:fldChar w:fldCharType="end"/>
      </w:r>
      <w:r w:rsidR="00F84E26">
        <w:br w:type="page"/>
      </w:r>
    </w:p>
    <w:p w14:paraId="7A43C952" w14:textId="33A69156" w:rsidR="001454DB" w:rsidRDefault="003912E8">
      <w:r w:rsidRPr="003912E8">
        <w:lastRenderedPageBreak/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5EB85966" wp14:editId="464E9E9B">
                <wp:simplePos x="0" y="0"/>
                <wp:positionH relativeFrom="column">
                  <wp:posOffset>-1056527</wp:posOffset>
                </wp:positionH>
                <wp:positionV relativeFrom="paragraph">
                  <wp:posOffset>-691515</wp:posOffset>
                </wp:positionV>
                <wp:extent cx="10977940" cy="2272146"/>
                <wp:effectExtent l="0" t="0" r="0" b="0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977940" cy="227214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D190973" w14:textId="77777777" w:rsidR="003912E8" w:rsidRPr="003912E8" w:rsidRDefault="003912E8" w:rsidP="003912E8">
                            <w:pPr>
                              <w:jc w:val="center"/>
                              <w:rPr>
                                <w:rFonts w:ascii="Impact" w:hAnsi="Impact" w:cs="Arial"/>
                                <w:b/>
                                <w:bCs/>
                                <w:outline/>
                                <w:color w:val="000000" w:themeColor="text1"/>
                                <w:sz w:val="96"/>
                                <w:szCs w:val="96"/>
                                <w14:textOutline w14:w="1016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</w:pPr>
                            <w:r w:rsidRPr="003912E8">
                              <w:rPr>
                                <w:rFonts w:ascii="Impact" w:hAnsi="Impact" w:cs="Arial"/>
                                <w:b/>
                                <w:bCs/>
                                <w:outline/>
                                <w:color w:val="000000" w:themeColor="text1"/>
                                <w:sz w:val="96"/>
                                <w:szCs w:val="96"/>
                                <w14:textOutline w14:w="1016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>YOUR TEXT GOES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EB85966" id="Text Box 19" o:spid="_x0000_s1032" type="#_x0000_t202" style="position:absolute;margin-left:-83.2pt;margin-top:-54.45pt;width:864.4pt;height:178.9pt;z-index:2516776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" filled="f" stroked="f" strokeweight=".5pt">
                <v:textbox>
                  <w:txbxContent>
                    <w:p w14:paraId="4D190973" w14:textId="77777777" w:rsidR="003912E8" w:rsidRPr="003912E8" w:rsidRDefault="003912E8" w:rsidP="003912E8">
                      <w:pPr>
                        <w:jc w:val="center"/>
                        <w:rPr>
                          <w:rFonts w:ascii="Impact" w:hAnsi="Impact" w:cs="Arial"/>
                          <w:b/>
                          <w:bCs/>
                          <w:outline/>
                          <w:color w:val="000000" w:themeColor="text1"/>
                          <w:sz w:val="96"/>
                          <w:szCs w:val="96"/>
                          <w14:textOutline w14:w="1016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</w:pPr>
                      <w:r w:rsidRPr="003912E8">
                        <w:rPr>
                          <w:rFonts w:ascii="Impact" w:hAnsi="Impact" w:cs="Arial"/>
                          <w:b/>
                          <w:bCs/>
                          <w:outline/>
                          <w:color w:val="000000" w:themeColor="text1"/>
                          <w:sz w:val="96"/>
                          <w:szCs w:val="96"/>
                          <w14:textOutline w14:w="1016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>YOUR TEXT GOES HERE</w:t>
                      </w:r>
                    </w:p>
                  </w:txbxContent>
                </v:textbox>
              </v:shape>
            </w:pict>
          </mc:Fallback>
        </mc:AlternateContent>
      </w:r>
      <w:r w:rsidR="001454DB" w:rsidRPr="00F84E26">
        <w:rPr>
          <w:rFonts w:ascii="Times New Roman" w:eastAsia="Times New Roman" w:hAnsi="Times New Roman" w:cs="Times New Roman"/>
          <w:noProof/>
          <w:lang w:eastAsia="en-GB"/>
        </w:rPr>
        <w:drawing>
          <wp:anchor distT="0" distB="0" distL="114300" distR="114300" simplePos="0" relativeHeight="251661312" behindDoc="1" locked="0" layoutInCell="1" allowOverlap="1" wp14:anchorId="420E77E4" wp14:editId="789CE8C1">
            <wp:simplePos x="0" y="0"/>
            <wp:positionH relativeFrom="column">
              <wp:posOffset>-1760855</wp:posOffset>
            </wp:positionH>
            <wp:positionV relativeFrom="paragraph">
              <wp:posOffset>-1073150</wp:posOffset>
            </wp:positionV>
            <wp:extent cx="12385683" cy="7792278"/>
            <wp:effectExtent l="0" t="0" r="0" b="5715"/>
            <wp:wrapNone/>
            <wp:docPr id="5" name="Picture 5" descr="A picture containing outdoor, ground, hat, sky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92287" cy="77964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BFB5663" w14:textId="18226DAE" w:rsidR="001454DB" w:rsidRDefault="003912E8">
      <w:r w:rsidRPr="003912E8"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03A0DE71" wp14:editId="6A52C767">
                <wp:simplePos x="0" y="0"/>
                <wp:positionH relativeFrom="column">
                  <wp:posOffset>-1053352</wp:posOffset>
                </wp:positionH>
                <wp:positionV relativeFrom="paragraph">
                  <wp:posOffset>5422265</wp:posOffset>
                </wp:positionV>
                <wp:extent cx="10977940" cy="2272146"/>
                <wp:effectExtent l="0" t="0" r="0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977940" cy="227214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688DC11" w14:textId="77777777" w:rsidR="003912E8" w:rsidRPr="003912E8" w:rsidRDefault="003912E8" w:rsidP="003912E8">
                            <w:pPr>
                              <w:jc w:val="center"/>
                              <w:rPr>
                                <w:rFonts w:ascii="Impact" w:hAnsi="Impact" w:cs="Arial"/>
                                <w:b/>
                                <w:bCs/>
                                <w:outline/>
                                <w:color w:val="000000" w:themeColor="text1"/>
                                <w:sz w:val="96"/>
                                <w:szCs w:val="96"/>
                                <w14:textOutline w14:w="1016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</w:pPr>
                            <w:r w:rsidRPr="003912E8">
                              <w:rPr>
                                <w:rFonts w:ascii="Impact" w:hAnsi="Impact" w:cs="Arial"/>
                                <w:b/>
                                <w:bCs/>
                                <w:outline/>
                                <w:color w:val="000000" w:themeColor="text1"/>
                                <w:sz w:val="96"/>
                                <w:szCs w:val="96"/>
                                <w14:textOutline w14:w="1016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>YOUR TEXT GOES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3A0DE71" id="Text Box 20" o:spid="_x0000_s1033" type="#_x0000_t202" style="position:absolute;margin-left:-82.95pt;margin-top:426.95pt;width:864.4pt;height:178.9pt;z-index:2516787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" filled="f" stroked="f" strokeweight=".5pt">
                <v:textbox>
                  <w:txbxContent>
                    <w:p w14:paraId="2688DC11" w14:textId="77777777" w:rsidR="003912E8" w:rsidRPr="003912E8" w:rsidRDefault="003912E8" w:rsidP="003912E8">
                      <w:pPr>
                        <w:jc w:val="center"/>
                        <w:rPr>
                          <w:rFonts w:ascii="Impact" w:hAnsi="Impact" w:cs="Arial"/>
                          <w:b/>
                          <w:bCs/>
                          <w:outline/>
                          <w:color w:val="000000" w:themeColor="text1"/>
                          <w:sz w:val="96"/>
                          <w:szCs w:val="96"/>
                          <w14:textOutline w14:w="1016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</w:pPr>
                      <w:r w:rsidRPr="003912E8">
                        <w:rPr>
                          <w:rFonts w:ascii="Impact" w:hAnsi="Impact" w:cs="Arial"/>
                          <w:b/>
                          <w:bCs/>
                          <w:outline/>
                          <w:color w:val="000000" w:themeColor="text1"/>
                          <w:sz w:val="96"/>
                          <w:szCs w:val="96"/>
                          <w14:textOutline w14:w="1016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>YOUR TEXT GOES HERE</w:t>
                      </w:r>
                    </w:p>
                  </w:txbxContent>
                </v:textbox>
              </v:shape>
            </w:pict>
          </mc:Fallback>
        </mc:AlternateContent>
      </w:r>
      <w:r w:rsidR="001454DB">
        <w:br w:type="page"/>
      </w:r>
    </w:p>
    <w:p w14:paraId="28CCF43B" w14:textId="27307BCB" w:rsidR="00F84E26" w:rsidRDefault="003912E8">
      <w:r w:rsidRPr="003912E8">
        <w:rPr>
          <w:rFonts w:ascii="Times New Roman" w:eastAsia="Times New Roman" w:hAnsi="Times New Roman" w:cs="Times New Roman"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2B915CFA" wp14:editId="495D3034">
                <wp:simplePos x="0" y="0"/>
                <wp:positionH relativeFrom="column">
                  <wp:posOffset>-1056527</wp:posOffset>
                </wp:positionH>
                <wp:positionV relativeFrom="paragraph">
                  <wp:posOffset>-747395</wp:posOffset>
                </wp:positionV>
                <wp:extent cx="10977940" cy="2272146"/>
                <wp:effectExtent l="0" t="0" r="0" b="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977940" cy="227214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CE861A0" w14:textId="77777777" w:rsidR="003912E8" w:rsidRPr="003912E8" w:rsidRDefault="003912E8" w:rsidP="003912E8">
                            <w:pPr>
                              <w:jc w:val="center"/>
                              <w:rPr>
                                <w:rFonts w:ascii="Impact" w:hAnsi="Impact" w:cs="Arial"/>
                                <w:b/>
                                <w:bCs/>
                                <w:outline/>
                                <w:color w:val="000000" w:themeColor="text1"/>
                                <w:sz w:val="96"/>
                                <w:szCs w:val="96"/>
                                <w14:textOutline w14:w="1016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</w:pPr>
                            <w:r w:rsidRPr="003912E8">
                              <w:rPr>
                                <w:rFonts w:ascii="Impact" w:hAnsi="Impact" w:cs="Arial"/>
                                <w:b/>
                                <w:bCs/>
                                <w:outline/>
                                <w:color w:val="000000" w:themeColor="text1"/>
                                <w:sz w:val="96"/>
                                <w:szCs w:val="96"/>
                                <w14:textOutline w14:w="1016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>YOUR TEXT GOES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B915CFA" id="Text Box 21" o:spid="_x0000_s1034" type="#_x0000_t202" style="position:absolute;margin-left:-83.2pt;margin-top:-58.85pt;width:864.4pt;height:178.9pt;z-index:2516807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" filled="f" stroked="f" strokeweight=".5pt">
                <v:textbox>
                  <w:txbxContent>
                    <w:p w14:paraId="4CE861A0" w14:textId="77777777" w:rsidR="003912E8" w:rsidRPr="003912E8" w:rsidRDefault="003912E8" w:rsidP="003912E8">
                      <w:pPr>
                        <w:jc w:val="center"/>
                        <w:rPr>
                          <w:rFonts w:ascii="Impact" w:hAnsi="Impact" w:cs="Arial"/>
                          <w:b/>
                          <w:bCs/>
                          <w:outline/>
                          <w:color w:val="000000" w:themeColor="text1"/>
                          <w:sz w:val="96"/>
                          <w:szCs w:val="96"/>
                          <w14:textOutline w14:w="1016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</w:pPr>
                      <w:r w:rsidRPr="003912E8">
                        <w:rPr>
                          <w:rFonts w:ascii="Impact" w:hAnsi="Impact" w:cs="Arial"/>
                          <w:b/>
                          <w:bCs/>
                          <w:outline/>
                          <w:color w:val="000000" w:themeColor="text1"/>
                          <w:sz w:val="96"/>
                          <w:szCs w:val="96"/>
                          <w14:textOutline w14:w="1016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>YOUR TEXT GOES HERE</w:t>
                      </w:r>
                    </w:p>
                  </w:txbxContent>
                </v:textbox>
              </v:shape>
            </w:pict>
          </mc:Fallback>
        </mc:AlternateContent>
      </w:r>
      <w:r w:rsidR="001454DB" w:rsidRPr="001454DB">
        <w:rPr>
          <w:rFonts w:ascii="Times New Roman" w:eastAsia="Times New Roman" w:hAnsi="Times New Roman" w:cs="Times New Roman"/>
          <w:noProof/>
          <w:lang w:eastAsia="en-GB"/>
        </w:rPr>
        <w:drawing>
          <wp:anchor distT="0" distB="0" distL="114300" distR="114300" simplePos="0" relativeHeight="251662336" behindDoc="1" locked="0" layoutInCell="1" allowOverlap="1" wp14:anchorId="1255E5E8" wp14:editId="41C36B1A">
            <wp:simplePos x="0" y="0"/>
            <wp:positionH relativeFrom="column">
              <wp:posOffset>-1054100</wp:posOffset>
            </wp:positionH>
            <wp:positionV relativeFrom="paragraph">
              <wp:posOffset>-1042670</wp:posOffset>
            </wp:positionV>
            <wp:extent cx="10972800" cy="7813040"/>
            <wp:effectExtent l="0" t="0" r="0" b="0"/>
            <wp:wrapNone/>
            <wp:docPr id="7" name="Picture 7" descr="A drawing of a fa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72800" cy="781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454DB" w:rsidRPr="001454DB">
        <w:rPr>
          <w:rFonts w:ascii="Times New Roman" w:eastAsia="Times New Roman" w:hAnsi="Times New Roman" w:cs="Times New Roman"/>
          <w:lang w:eastAsia="en-GB"/>
        </w:rPr>
        <w:fldChar w:fldCharType="begin"/>
      </w:r>
      <w:r w:rsidR="001454DB" w:rsidRPr="001454DB">
        <w:rPr>
          <w:rFonts w:ascii="Times New Roman" w:eastAsia="Times New Roman" w:hAnsi="Times New Roman" w:cs="Times New Roman"/>
          <w:lang w:eastAsia="en-GB"/>
        </w:rPr>
        <w:instrText xml:space="preserve"> INCLUDEPICTURE "https://i.imgflip.com/2130s0.jpg" \* MERGEFORMATINET </w:instrText>
      </w:r>
      <w:r w:rsidR="001454DB" w:rsidRPr="001454DB">
        <w:rPr>
          <w:rFonts w:ascii="Times New Roman" w:eastAsia="Times New Roman" w:hAnsi="Times New Roman" w:cs="Times New Roman"/>
          <w:lang w:eastAsia="en-GB"/>
        </w:rPr>
        <w:fldChar w:fldCharType="separate"/>
      </w:r>
      <w:r w:rsidR="001454DB" w:rsidRPr="001454DB">
        <w:rPr>
          <w:rFonts w:ascii="Times New Roman" w:eastAsia="Times New Roman" w:hAnsi="Times New Roman" w:cs="Times New Roman"/>
          <w:lang w:eastAsia="en-GB"/>
        </w:rPr>
        <w:fldChar w:fldCharType="end"/>
      </w:r>
    </w:p>
    <w:p w14:paraId="559739E7" w14:textId="49BBF7F5" w:rsidR="001454DB" w:rsidRPr="001454DB" w:rsidRDefault="001454DB" w:rsidP="001454DB">
      <w:pPr>
        <w:rPr>
          <w:rFonts w:ascii="Times New Roman" w:eastAsia="Times New Roman" w:hAnsi="Times New Roman" w:cs="Times New Roman"/>
          <w:lang w:eastAsia="en-GB"/>
        </w:rPr>
      </w:pPr>
    </w:p>
    <w:p w14:paraId="7018CCB7" w14:textId="30C068D1" w:rsidR="001454DB" w:rsidRDefault="001454DB"/>
    <w:p w14:paraId="6081EC7F" w14:textId="0A09E8C0" w:rsidR="001454DB" w:rsidRDefault="003912E8">
      <w:r w:rsidRPr="003912E8">
        <w:rPr>
          <w:rFonts w:ascii="Times New Roman" w:eastAsia="Times New Roman" w:hAnsi="Times New Roman" w:cs="Times New Roman"/>
          <w:lang w:eastAsia="en-GB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1EB0AD30" wp14:editId="3EEE3C41">
                <wp:simplePos x="0" y="0"/>
                <wp:positionH relativeFrom="column">
                  <wp:posOffset>-1053352</wp:posOffset>
                </wp:positionH>
                <wp:positionV relativeFrom="paragraph">
                  <wp:posOffset>5005070</wp:posOffset>
                </wp:positionV>
                <wp:extent cx="10977940" cy="2272146"/>
                <wp:effectExtent l="0" t="0" r="0" b="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977940" cy="227214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0E43AAB" w14:textId="77777777" w:rsidR="003912E8" w:rsidRPr="003912E8" w:rsidRDefault="003912E8" w:rsidP="003912E8">
                            <w:pPr>
                              <w:jc w:val="center"/>
                              <w:rPr>
                                <w:rFonts w:ascii="Impact" w:hAnsi="Impact" w:cs="Arial"/>
                                <w:b/>
                                <w:bCs/>
                                <w:outline/>
                                <w:color w:val="000000" w:themeColor="text1"/>
                                <w:sz w:val="96"/>
                                <w:szCs w:val="96"/>
                                <w14:textOutline w14:w="1016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</w:pPr>
                            <w:r w:rsidRPr="003912E8">
                              <w:rPr>
                                <w:rFonts w:ascii="Impact" w:hAnsi="Impact" w:cs="Arial"/>
                                <w:b/>
                                <w:bCs/>
                                <w:outline/>
                                <w:color w:val="000000" w:themeColor="text1"/>
                                <w:sz w:val="96"/>
                                <w:szCs w:val="96"/>
                                <w14:textOutline w14:w="1016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>YOUR TEXT GOES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EB0AD30" id="Text Box 22" o:spid="_x0000_s1035" type="#_x0000_t202" style="position:absolute;margin-left:-82.95pt;margin-top:394.1pt;width:864.4pt;height:178.9pt;z-index:2516817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" filled="f" stroked="f" strokeweight=".5pt">
                <v:textbox>
                  <w:txbxContent>
                    <w:p w14:paraId="40E43AAB" w14:textId="77777777" w:rsidR="003912E8" w:rsidRPr="003912E8" w:rsidRDefault="003912E8" w:rsidP="003912E8">
                      <w:pPr>
                        <w:jc w:val="center"/>
                        <w:rPr>
                          <w:rFonts w:ascii="Impact" w:hAnsi="Impact" w:cs="Arial"/>
                          <w:b/>
                          <w:bCs/>
                          <w:outline/>
                          <w:color w:val="000000" w:themeColor="text1"/>
                          <w:sz w:val="96"/>
                          <w:szCs w:val="96"/>
                          <w14:textOutline w14:w="1016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</w:pPr>
                      <w:r w:rsidRPr="003912E8">
                        <w:rPr>
                          <w:rFonts w:ascii="Impact" w:hAnsi="Impact" w:cs="Arial"/>
                          <w:b/>
                          <w:bCs/>
                          <w:outline/>
                          <w:color w:val="000000" w:themeColor="text1"/>
                          <w:sz w:val="96"/>
                          <w:szCs w:val="96"/>
                          <w14:textOutline w14:w="1016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>YOUR TEXT GOES HERE</w:t>
                      </w:r>
                    </w:p>
                  </w:txbxContent>
                </v:textbox>
              </v:shape>
            </w:pict>
          </mc:Fallback>
        </mc:AlternateContent>
      </w:r>
      <w:r w:rsidR="001454DB">
        <w:br w:type="page"/>
      </w:r>
    </w:p>
    <w:p w14:paraId="24F6F276" w14:textId="6F268131" w:rsidR="001454DB" w:rsidRDefault="003912E8">
      <w:r w:rsidRPr="003912E8">
        <w:lastRenderedPageBreak/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26A7F86A" wp14:editId="1FF94B95">
                <wp:simplePos x="0" y="0"/>
                <wp:positionH relativeFrom="column">
                  <wp:posOffset>-1056640</wp:posOffset>
                </wp:positionH>
                <wp:positionV relativeFrom="paragraph">
                  <wp:posOffset>-802236</wp:posOffset>
                </wp:positionV>
                <wp:extent cx="10977940" cy="2272146"/>
                <wp:effectExtent l="0" t="0" r="0" b="0"/>
                <wp:wrapNone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977940" cy="227214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A077E9F" w14:textId="77777777" w:rsidR="003912E8" w:rsidRPr="003912E8" w:rsidRDefault="003912E8" w:rsidP="003912E8">
                            <w:pPr>
                              <w:jc w:val="center"/>
                              <w:rPr>
                                <w:rFonts w:ascii="Impact" w:hAnsi="Impact" w:cs="Arial"/>
                                <w:b/>
                                <w:bCs/>
                                <w:outline/>
                                <w:color w:val="000000" w:themeColor="text1"/>
                                <w:sz w:val="96"/>
                                <w:szCs w:val="96"/>
                                <w14:textOutline w14:w="1016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</w:pPr>
                            <w:r w:rsidRPr="003912E8">
                              <w:rPr>
                                <w:rFonts w:ascii="Impact" w:hAnsi="Impact" w:cs="Arial"/>
                                <w:b/>
                                <w:bCs/>
                                <w:outline/>
                                <w:color w:val="000000" w:themeColor="text1"/>
                                <w:sz w:val="96"/>
                                <w:szCs w:val="96"/>
                                <w14:textOutline w14:w="1016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>YOUR TEXT GOES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6A7F86A" id="Text Box 23" o:spid="_x0000_s1036" type="#_x0000_t202" style="position:absolute;margin-left:-83.2pt;margin-top:-63.15pt;width:864.4pt;height:178.9pt;z-index:2516838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" filled="f" stroked="f" strokeweight=".5pt">
                <v:textbox>
                  <w:txbxContent>
                    <w:p w14:paraId="6A077E9F" w14:textId="77777777" w:rsidR="003912E8" w:rsidRPr="003912E8" w:rsidRDefault="003912E8" w:rsidP="003912E8">
                      <w:pPr>
                        <w:jc w:val="center"/>
                        <w:rPr>
                          <w:rFonts w:ascii="Impact" w:hAnsi="Impact" w:cs="Arial"/>
                          <w:b/>
                          <w:bCs/>
                          <w:outline/>
                          <w:color w:val="000000" w:themeColor="text1"/>
                          <w:sz w:val="96"/>
                          <w:szCs w:val="96"/>
                          <w14:textOutline w14:w="1016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</w:pPr>
                      <w:r w:rsidRPr="003912E8">
                        <w:rPr>
                          <w:rFonts w:ascii="Impact" w:hAnsi="Impact" w:cs="Arial"/>
                          <w:b/>
                          <w:bCs/>
                          <w:outline/>
                          <w:color w:val="000000" w:themeColor="text1"/>
                          <w:sz w:val="96"/>
                          <w:szCs w:val="96"/>
                          <w14:textOutline w14:w="1016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>YOUR TEXT GOES HERE</w:t>
                      </w:r>
                    </w:p>
                  </w:txbxContent>
                </v:textbox>
              </v:shape>
            </w:pict>
          </mc:Fallback>
        </mc:AlternateContent>
      </w:r>
      <w:r w:rsidR="001454DB" w:rsidRPr="001454DB">
        <w:rPr>
          <w:rFonts w:ascii="Times New Roman" w:eastAsia="Times New Roman" w:hAnsi="Times New Roman" w:cs="Times New Roman"/>
          <w:noProof/>
          <w:lang w:eastAsia="en-GB"/>
        </w:rPr>
        <w:drawing>
          <wp:anchor distT="0" distB="0" distL="114300" distR="114300" simplePos="0" relativeHeight="251663360" behindDoc="1" locked="0" layoutInCell="1" allowOverlap="1" wp14:anchorId="0AB4AE5B" wp14:editId="76BACE1A">
            <wp:simplePos x="0" y="0"/>
            <wp:positionH relativeFrom="column">
              <wp:posOffset>-1907485</wp:posOffset>
            </wp:positionH>
            <wp:positionV relativeFrom="paragraph">
              <wp:posOffset>-953770</wp:posOffset>
            </wp:positionV>
            <wp:extent cx="13763281" cy="7739380"/>
            <wp:effectExtent l="0" t="0" r="3810" b="0"/>
            <wp:wrapNone/>
            <wp:docPr id="8" name="Picture 8" descr="A person looking at the camera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63281" cy="7739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184E74A" w14:textId="33373288" w:rsidR="001454DB" w:rsidRPr="001454DB" w:rsidRDefault="003912E8" w:rsidP="001454DB">
      <w:pPr>
        <w:rPr>
          <w:rFonts w:ascii="Times New Roman" w:eastAsia="Times New Roman" w:hAnsi="Times New Roman" w:cs="Times New Roman"/>
          <w:lang w:eastAsia="en-GB"/>
        </w:rPr>
      </w:pPr>
      <w:r w:rsidRPr="003912E8"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1B8BF618" wp14:editId="498071C3">
                <wp:simplePos x="0" y="0"/>
                <wp:positionH relativeFrom="column">
                  <wp:posOffset>-1053465</wp:posOffset>
                </wp:positionH>
                <wp:positionV relativeFrom="paragraph">
                  <wp:posOffset>5308369</wp:posOffset>
                </wp:positionV>
                <wp:extent cx="10977940" cy="2272146"/>
                <wp:effectExtent l="0" t="0" r="0" b="0"/>
                <wp:wrapNone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977940" cy="227214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7FA93D8" w14:textId="77777777" w:rsidR="003912E8" w:rsidRPr="003912E8" w:rsidRDefault="003912E8" w:rsidP="003912E8">
                            <w:pPr>
                              <w:jc w:val="center"/>
                              <w:rPr>
                                <w:rFonts w:ascii="Impact" w:hAnsi="Impact" w:cs="Arial"/>
                                <w:b/>
                                <w:bCs/>
                                <w:outline/>
                                <w:color w:val="000000" w:themeColor="text1"/>
                                <w:sz w:val="96"/>
                                <w:szCs w:val="96"/>
                                <w14:textOutline w14:w="1016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</w:pPr>
                            <w:r w:rsidRPr="003912E8">
                              <w:rPr>
                                <w:rFonts w:ascii="Impact" w:hAnsi="Impact" w:cs="Arial"/>
                                <w:b/>
                                <w:bCs/>
                                <w:outline/>
                                <w:color w:val="000000" w:themeColor="text1"/>
                                <w:sz w:val="96"/>
                                <w:szCs w:val="96"/>
                                <w14:textOutline w14:w="1016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>YOUR TEXT GOES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B8BF618" id="Text Box 24" o:spid="_x0000_s1037" type="#_x0000_t202" style="position:absolute;margin-left:-82.95pt;margin-top:418pt;width:864.4pt;height:178.9pt;z-index:2516848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" filled="f" stroked="f" strokeweight=".5pt">
                <v:textbox>
                  <w:txbxContent>
                    <w:p w14:paraId="37FA93D8" w14:textId="77777777" w:rsidR="003912E8" w:rsidRPr="003912E8" w:rsidRDefault="003912E8" w:rsidP="003912E8">
                      <w:pPr>
                        <w:jc w:val="center"/>
                        <w:rPr>
                          <w:rFonts w:ascii="Impact" w:hAnsi="Impact" w:cs="Arial"/>
                          <w:b/>
                          <w:bCs/>
                          <w:outline/>
                          <w:color w:val="000000" w:themeColor="text1"/>
                          <w:sz w:val="96"/>
                          <w:szCs w:val="96"/>
                          <w14:textOutline w14:w="1016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</w:pPr>
                      <w:r w:rsidRPr="003912E8">
                        <w:rPr>
                          <w:rFonts w:ascii="Impact" w:hAnsi="Impact" w:cs="Arial"/>
                          <w:b/>
                          <w:bCs/>
                          <w:outline/>
                          <w:color w:val="000000" w:themeColor="text1"/>
                          <w:sz w:val="96"/>
                          <w:szCs w:val="96"/>
                          <w14:textOutline w14:w="1016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>YOUR TEXT GOES HERE</w:t>
                      </w:r>
                    </w:p>
                  </w:txbxContent>
                </v:textbox>
              </v:shape>
            </w:pict>
          </mc:Fallback>
        </mc:AlternateContent>
      </w:r>
      <w:r w:rsidR="001454DB">
        <w:br w:type="page"/>
      </w:r>
      <w:r w:rsidR="001454DB" w:rsidRPr="001454DB">
        <w:rPr>
          <w:rFonts w:ascii="Times New Roman" w:eastAsia="Times New Roman" w:hAnsi="Times New Roman" w:cs="Times New Roman"/>
          <w:lang w:eastAsia="en-GB"/>
        </w:rPr>
        <w:fldChar w:fldCharType="begin"/>
      </w:r>
      <w:r w:rsidR="001454DB" w:rsidRPr="001454DB">
        <w:rPr>
          <w:rFonts w:ascii="Times New Roman" w:eastAsia="Times New Roman" w:hAnsi="Times New Roman" w:cs="Times New Roman"/>
          <w:lang w:eastAsia="en-GB"/>
        </w:rPr>
        <w:instrText xml:space="preserve"> INCLUDEPICTURE "https://i.kym-cdn.com/entries/icons/original/000/029/043/Shaq_Tries_to_Not_Make_a_Face_While_Eating_Spicy_Wings___Hot_Ones_11-21_screenshot.png" \* MERGEFORMATINET </w:instrText>
      </w:r>
      <w:r w:rsidR="001454DB" w:rsidRPr="001454DB">
        <w:rPr>
          <w:rFonts w:ascii="Times New Roman" w:eastAsia="Times New Roman" w:hAnsi="Times New Roman" w:cs="Times New Roman"/>
          <w:lang w:eastAsia="en-GB"/>
        </w:rPr>
        <w:fldChar w:fldCharType="separate"/>
      </w:r>
      <w:r w:rsidR="001454DB" w:rsidRPr="001454DB">
        <w:rPr>
          <w:rFonts w:ascii="Times New Roman" w:eastAsia="Times New Roman" w:hAnsi="Times New Roman" w:cs="Times New Roman"/>
          <w:lang w:eastAsia="en-GB"/>
        </w:rPr>
        <w:fldChar w:fldCharType="end"/>
      </w:r>
    </w:p>
    <w:p w14:paraId="6B0E92FE" w14:textId="11B692EE" w:rsidR="001454DB" w:rsidRDefault="003912E8">
      <w:r w:rsidRPr="003912E8">
        <w:lastRenderedPageBreak/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39C3E035" wp14:editId="09CD2298">
                <wp:simplePos x="0" y="0"/>
                <wp:positionH relativeFrom="column">
                  <wp:posOffset>-1056005</wp:posOffset>
                </wp:positionH>
                <wp:positionV relativeFrom="paragraph">
                  <wp:posOffset>-719686</wp:posOffset>
                </wp:positionV>
                <wp:extent cx="10977940" cy="2272146"/>
                <wp:effectExtent l="0" t="0" r="0" b="0"/>
                <wp:wrapNone/>
                <wp:docPr id="25" name="Text Box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977940" cy="227214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F990F91" w14:textId="77777777" w:rsidR="003912E8" w:rsidRPr="003912E8" w:rsidRDefault="003912E8" w:rsidP="003912E8">
                            <w:pPr>
                              <w:jc w:val="center"/>
                              <w:rPr>
                                <w:rFonts w:ascii="Impact" w:hAnsi="Impact" w:cs="Arial"/>
                                <w:b/>
                                <w:bCs/>
                                <w:outline/>
                                <w:color w:val="000000" w:themeColor="text1"/>
                                <w:sz w:val="96"/>
                                <w:szCs w:val="96"/>
                                <w14:textOutline w14:w="1016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</w:pPr>
                            <w:r w:rsidRPr="003912E8">
                              <w:rPr>
                                <w:rFonts w:ascii="Impact" w:hAnsi="Impact" w:cs="Arial"/>
                                <w:b/>
                                <w:bCs/>
                                <w:outline/>
                                <w:color w:val="000000" w:themeColor="text1"/>
                                <w:sz w:val="96"/>
                                <w:szCs w:val="96"/>
                                <w14:textOutline w14:w="1016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>YOUR TEXT GOES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9C3E035" id="Text Box 25" o:spid="_x0000_s1038" type="#_x0000_t202" style="position:absolute;margin-left:-83.15pt;margin-top:-56.65pt;width:864.4pt;height:178.9pt;z-index:2516869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" filled="f" stroked="f" strokeweight=".5pt">
                <v:textbox>
                  <w:txbxContent>
                    <w:p w14:paraId="5F990F91" w14:textId="77777777" w:rsidR="003912E8" w:rsidRPr="003912E8" w:rsidRDefault="003912E8" w:rsidP="003912E8">
                      <w:pPr>
                        <w:jc w:val="center"/>
                        <w:rPr>
                          <w:rFonts w:ascii="Impact" w:hAnsi="Impact" w:cs="Arial"/>
                          <w:b/>
                          <w:bCs/>
                          <w:outline/>
                          <w:color w:val="000000" w:themeColor="text1"/>
                          <w:sz w:val="96"/>
                          <w:szCs w:val="96"/>
                          <w14:textOutline w14:w="1016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</w:pPr>
                      <w:r w:rsidRPr="003912E8">
                        <w:rPr>
                          <w:rFonts w:ascii="Impact" w:hAnsi="Impact" w:cs="Arial"/>
                          <w:b/>
                          <w:bCs/>
                          <w:outline/>
                          <w:color w:val="000000" w:themeColor="text1"/>
                          <w:sz w:val="96"/>
                          <w:szCs w:val="96"/>
                          <w14:textOutline w14:w="1016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>YOUR TEXT GOES HERE</w:t>
                      </w:r>
                    </w:p>
                  </w:txbxContent>
                </v:textbox>
              </v:shape>
            </w:pict>
          </mc:Fallback>
        </mc:AlternateContent>
      </w:r>
      <w:r w:rsidR="001454DB" w:rsidRPr="001454DB">
        <w:rPr>
          <w:rFonts w:ascii="Times New Roman" w:eastAsia="Times New Roman" w:hAnsi="Times New Roman" w:cs="Times New Roman"/>
          <w:noProof/>
          <w:lang w:eastAsia="en-GB"/>
        </w:rPr>
        <w:drawing>
          <wp:anchor distT="0" distB="0" distL="114300" distR="114300" simplePos="0" relativeHeight="251664384" behindDoc="1" locked="0" layoutInCell="1" allowOverlap="1" wp14:anchorId="67089C71" wp14:editId="4EF0F3BE">
            <wp:simplePos x="0" y="0"/>
            <wp:positionH relativeFrom="column">
              <wp:posOffset>-874395</wp:posOffset>
            </wp:positionH>
            <wp:positionV relativeFrom="paragraph">
              <wp:posOffset>-1111471</wp:posOffset>
            </wp:positionV>
            <wp:extent cx="13835269" cy="7782834"/>
            <wp:effectExtent l="0" t="0" r="0" b="2540"/>
            <wp:wrapNone/>
            <wp:docPr id="9" name="Picture 9" descr="A person talking on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35269" cy="77828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762865E" w14:textId="4FA02201" w:rsidR="001454DB" w:rsidRDefault="001454DB"/>
    <w:p w14:paraId="19CEC454" w14:textId="242F640B" w:rsidR="001454DB" w:rsidRPr="001454DB" w:rsidRDefault="003912E8" w:rsidP="001454DB">
      <w:pPr>
        <w:rPr>
          <w:rFonts w:ascii="Times New Roman" w:eastAsia="Times New Roman" w:hAnsi="Times New Roman" w:cs="Times New Roman"/>
          <w:lang w:eastAsia="en-GB"/>
        </w:rPr>
      </w:pPr>
      <w:r w:rsidRPr="003912E8"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1D1C3E37" wp14:editId="3D536235">
                <wp:simplePos x="0" y="0"/>
                <wp:positionH relativeFrom="column">
                  <wp:posOffset>-1052830</wp:posOffset>
                </wp:positionH>
                <wp:positionV relativeFrom="paragraph">
                  <wp:posOffset>5204864</wp:posOffset>
                </wp:positionV>
                <wp:extent cx="10977940" cy="2272146"/>
                <wp:effectExtent l="0" t="0" r="0" b="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977940" cy="227214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D20F3FF" w14:textId="77777777" w:rsidR="003912E8" w:rsidRPr="003912E8" w:rsidRDefault="003912E8" w:rsidP="003912E8">
                            <w:pPr>
                              <w:jc w:val="center"/>
                              <w:rPr>
                                <w:rFonts w:ascii="Impact" w:hAnsi="Impact" w:cs="Arial"/>
                                <w:b/>
                                <w:bCs/>
                                <w:outline/>
                                <w:color w:val="000000" w:themeColor="text1"/>
                                <w:sz w:val="96"/>
                                <w:szCs w:val="96"/>
                                <w14:textOutline w14:w="1016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</w:pPr>
                            <w:r w:rsidRPr="003912E8">
                              <w:rPr>
                                <w:rFonts w:ascii="Impact" w:hAnsi="Impact" w:cs="Arial"/>
                                <w:b/>
                                <w:bCs/>
                                <w:outline/>
                                <w:color w:val="000000" w:themeColor="text1"/>
                                <w:sz w:val="96"/>
                                <w:szCs w:val="96"/>
                                <w14:textOutline w14:w="1016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>YOUR TEXT GOES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D1C3E37" id="Text Box 26" o:spid="_x0000_s1039" type="#_x0000_t202" style="position:absolute;margin-left:-82.9pt;margin-top:409.85pt;width:864.4pt;height:178.9pt;z-index:2516879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" filled="f" stroked="f" strokeweight=".5pt">
                <v:textbox>
                  <w:txbxContent>
                    <w:p w14:paraId="5D20F3FF" w14:textId="77777777" w:rsidR="003912E8" w:rsidRPr="003912E8" w:rsidRDefault="003912E8" w:rsidP="003912E8">
                      <w:pPr>
                        <w:jc w:val="center"/>
                        <w:rPr>
                          <w:rFonts w:ascii="Impact" w:hAnsi="Impact" w:cs="Arial"/>
                          <w:b/>
                          <w:bCs/>
                          <w:outline/>
                          <w:color w:val="000000" w:themeColor="text1"/>
                          <w:sz w:val="96"/>
                          <w:szCs w:val="96"/>
                          <w14:textOutline w14:w="1016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</w:pPr>
                      <w:r w:rsidRPr="003912E8">
                        <w:rPr>
                          <w:rFonts w:ascii="Impact" w:hAnsi="Impact" w:cs="Arial"/>
                          <w:b/>
                          <w:bCs/>
                          <w:outline/>
                          <w:color w:val="000000" w:themeColor="text1"/>
                          <w:sz w:val="96"/>
                          <w:szCs w:val="96"/>
                          <w14:textOutline w14:w="1016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>YOUR TEXT GOES HERE</w:t>
                      </w:r>
                    </w:p>
                  </w:txbxContent>
                </v:textbox>
              </v:shape>
            </w:pict>
          </mc:Fallback>
        </mc:AlternateContent>
      </w:r>
      <w:r w:rsidR="001454DB">
        <w:br w:type="page"/>
      </w:r>
      <w:r w:rsidR="001454DB" w:rsidRPr="001454DB">
        <w:rPr>
          <w:rFonts w:ascii="Times New Roman" w:eastAsia="Times New Roman" w:hAnsi="Times New Roman" w:cs="Times New Roman"/>
          <w:lang w:eastAsia="en-GB"/>
        </w:rPr>
        <w:fldChar w:fldCharType="begin"/>
      </w:r>
      <w:r w:rsidR="001454DB" w:rsidRPr="001454DB">
        <w:rPr>
          <w:rFonts w:ascii="Times New Roman" w:eastAsia="Times New Roman" w:hAnsi="Times New Roman" w:cs="Times New Roman"/>
          <w:lang w:eastAsia="en-GB"/>
        </w:rPr>
        <w:instrText xml:space="preserve"> INCLUDEPICTURE "https://imgflip.com/s/meme/Roll-Safe-Think-About-It.jpg" \* MERGEFORMATINET </w:instrText>
      </w:r>
      <w:r w:rsidR="001454DB" w:rsidRPr="001454DB">
        <w:rPr>
          <w:rFonts w:ascii="Times New Roman" w:eastAsia="Times New Roman" w:hAnsi="Times New Roman" w:cs="Times New Roman"/>
          <w:lang w:eastAsia="en-GB"/>
        </w:rPr>
        <w:fldChar w:fldCharType="separate"/>
      </w:r>
      <w:r w:rsidR="001454DB" w:rsidRPr="001454DB">
        <w:rPr>
          <w:rFonts w:ascii="Times New Roman" w:eastAsia="Times New Roman" w:hAnsi="Times New Roman" w:cs="Times New Roman"/>
          <w:lang w:eastAsia="en-GB"/>
        </w:rPr>
        <w:fldChar w:fldCharType="end"/>
      </w:r>
    </w:p>
    <w:p w14:paraId="5A929C9A" w14:textId="597B87DF" w:rsidR="001454DB" w:rsidRDefault="003912E8">
      <w:r w:rsidRPr="003912E8">
        <w:lastRenderedPageBreak/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3D783AEE" wp14:editId="64D83798">
                <wp:simplePos x="0" y="0"/>
                <wp:positionH relativeFrom="column">
                  <wp:posOffset>-1056640</wp:posOffset>
                </wp:positionH>
                <wp:positionV relativeFrom="paragraph">
                  <wp:posOffset>-802236</wp:posOffset>
                </wp:positionV>
                <wp:extent cx="10977940" cy="2272146"/>
                <wp:effectExtent l="0" t="0" r="0" b="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977940" cy="227214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2EB6086" w14:textId="77777777" w:rsidR="003912E8" w:rsidRPr="003912E8" w:rsidRDefault="003912E8" w:rsidP="003912E8">
                            <w:pPr>
                              <w:jc w:val="center"/>
                              <w:rPr>
                                <w:rFonts w:ascii="Impact" w:hAnsi="Impact" w:cs="Arial"/>
                                <w:b/>
                                <w:bCs/>
                                <w:outline/>
                                <w:color w:val="000000" w:themeColor="text1"/>
                                <w:sz w:val="96"/>
                                <w:szCs w:val="96"/>
                                <w14:textOutline w14:w="1016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</w:pPr>
                            <w:r w:rsidRPr="003912E8">
                              <w:rPr>
                                <w:rFonts w:ascii="Impact" w:hAnsi="Impact" w:cs="Arial"/>
                                <w:b/>
                                <w:bCs/>
                                <w:outline/>
                                <w:color w:val="000000" w:themeColor="text1"/>
                                <w:sz w:val="96"/>
                                <w:szCs w:val="96"/>
                                <w14:textOutline w14:w="1016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>YOUR TEXT GOES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D783AEE" id="Text Box 27" o:spid="_x0000_s1040" type="#_x0000_t202" style="position:absolute;margin-left:-83.2pt;margin-top:-63.15pt;width:864.4pt;height:178.9pt;z-index:2516899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" filled="f" stroked="f" strokeweight=".5pt">
                <v:textbox>
                  <w:txbxContent>
                    <w:p w14:paraId="42EB6086" w14:textId="77777777" w:rsidR="003912E8" w:rsidRPr="003912E8" w:rsidRDefault="003912E8" w:rsidP="003912E8">
                      <w:pPr>
                        <w:jc w:val="center"/>
                        <w:rPr>
                          <w:rFonts w:ascii="Impact" w:hAnsi="Impact" w:cs="Arial"/>
                          <w:b/>
                          <w:bCs/>
                          <w:outline/>
                          <w:color w:val="000000" w:themeColor="text1"/>
                          <w:sz w:val="96"/>
                          <w:szCs w:val="96"/>
                          <w14:textOutline w14:w="1016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</w:pPr>
                      <w:r w:rsidRPr="003912E8">
                        <w:rPr>
                          <w:rFonts w:ascii="Impact" w:hAnsi="Impact" w:cs="Arial"/>
                          <w:b/>
                          <w:bCs/>
                          <w:outline/>
                          <w:color w:val="000000" w:themeColor="text1"/>
                          <w:sz w:val="96"/>
                          <w:szCs w:val="96"/>
                          <w14:textOutline w14:w="1016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>YOUR TEXT GOES HERE</w:t>
                      </w:r>
                    </w:p>
                  </w:txbxContent>
                </v:textbox>
              </v:shape>
            </w:pict>
          </mc:Fallback>
        </mc:AlternateContent>
      </w:r>
      <w:r w:rsidR="001454DB" w:rsidRPr="001454DB">
        <w:rPr>
          <w:rFonts w:ascii="Times New Roman" w:eastAsia="Times New Roman" w:hAnsi="Times New Roman" w:cs="Times New Roman"/>
          <w:noProof/>
          <w:lang w:eastAsia="en-GB"/>
        </w:rPr>
        <w:drawing>
          <wp:anchor distT="0" distB="0" distL="114300" distR="114300" simplePos="0" relativeHeight="251665408" behindDoc="1" locked="0" layoutInCell="1" allowOverlap="1" wp14:anchorId="111940F9" wp14:editId="0AE97FC3">
            <wp:simplePos x="0" y="0"/>
            <wp:positionH relativeFrom="column">
              <wp:posOffset>-1968334</wp:posOffset>
            </wp:positionH>
            <wp:positionV relativeFrom="paragraph">
              <wp:posOffset>-953770</wp:posOffset>
            </wp:positionV>
            <wp:extent cx="17189904" cy="7633253"/>
            <wp:effectExtent l="0" t="0" r="0" b="0"/>
            <wp:wrapNone/>
            <wp:docPr id="10" name="Picture 10" descr="A picture containing indoo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89904" cy="76332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B544E90" w14:textId="5234C342" w:rsidR="001454DB" w:rsidRDefault="001454DB"/>
    <w:p w14:paraId="10DE474F" w14:textId="3F984DC4" w:rsidR="001454DB" w:rsidRPr="001454DB" w:rsidRDefault="003912E8" w:rsidP="001454DB">
      <w:pPr>
        <w:rPr>
          <w:rFonts w:ascii="Times New Roman" w:eastAsia="Times New Roman" w:hAnsi="Times New Roman" w:cs="Times New Roman"/>
          <w:lang w:eastAsia="en-GB"/>
        </w:rPr>
      </w:pPr>
      <w:r w:rsidRPr="003912E8"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7CB5AC10" wp14:editId="10985460">
                <wp:simplePos x="0" y="0"/>
                <wp:positionH relativeFrom="column">
                  <wp:posOffset>-1053465</wp:posOffset>
                </wp:positionH>
                <wp:positionV relativeFrom="paragraph">
                  <wp:posOffset>5122314</wp:posOffset>
                </wp:positionV>
                <wp:extent cx="10977940" cy="2272146"/>
                <wp:effectExtent l="0" t="0" r="0" b="0"/>
                <wp:wrapNone/>
                <wp:docPr id="28" name="Text Box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977940" cy="227214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86A6963" w14:textId="77777777" w:rsidR="003912E8" w:rsidRPr="003912E8" w:rsidRDefault="003912E8" w:rsidP="003912E8">
                            <w:pPr>
                              <w:jc w:val="center"/>
                              <w:rPr>
                                <w:rFonts w:ascii="Impact" w:hAnsi="Impact" w:cs="Arial"/>
                                <w:b/>
                                <w:bCs/>
                                <w:outline/>
                                <w:color w:val="000000" w:themeColor="text1"/>
                                <w:sz w:val="96"/>
                                <w:szCs w:val="96"/>
                                <w14:textOutline w14:w="1016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</w:pPr>
                            <w:r w:rsidRPr="003912E8">
                              <w:rPr>
                                <w:rFonts w:ascii="Impact" w:hAnsi="Impact" w:cs="Arial"/>
                                <w:b/>
                                <w:bCs/>
                                <w:outline/>
                                <w:color w:val="000000" w:themeColor="text1"/>
                                <w:sz w:val="96"/>
                                <w:szCs w:val="96"/>
                                <w14:textOutline w14:w="1016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>YOUR TEXT GOES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CB5AC10" id="Text Box 28" o:spid="_x0000_s1041" type="#_x0000_t202" style="position:absolute;margin-left:-82.95pt;margin-top:403.35pt;width:864.4pt;height:178.9pt;z-index:2516910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" filled="f" stroked="f" strokeweight=".5pt">
                <v:textbox>
                  <w:txbxContent>
                    <w:p w14:paraId="486A6963" w14:textId="77777777" w:rsidR="003912E8" w:rsidRPr="003912E8" w:rsidRDefault="003912E8" w:rsidP="003912E8">
                      <w:pPr>
                        <w:jc w:val="center"/>
                        <w:rPr>
                          <w:rFonts w:ascii="Impact" w:hAnsi="Impact" w:cs="Arial"/>
                          <w:b/>
                          <w:bCs/>
                          <w:outline/>
                          <w:color w:val="000000" w:themeColor="text1"/>
                          <w:sz w:val="96"/>
                          <w:szCs w:val="96"/>
                          <w14:textOutline w14:w="1016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</w:pPr>
                      <w:r w:rsidRPr="003912E8">
                        <w:rPr>
                          <w:rFonts w:ascii="Impact" w:hAnsi="Impact" w:cs="Arial"/>
                          <w:b/>
                          <w:bCs/>
                          <w:outline/>
                          <w:color w:val="000000" w:themeColor="text1"/>
                          <w:sz w:val="96"/>
                          <w:szCs w:val="96"/>
                          <w14:textOutline w14:w="1016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>YOUR TEXT GOES HERE</w:t>
                      </w:r>
                    </w:p>
                  </w:txbxContent>
                </v:textbox>
              </v:shape>
            </w:pict>
          </mc:Fallback>
        </mc:AlternateContent>
      </w:r>
      <w:r w:rsidR="001454DB">
        <w:br w:type="page"/>
      </w:r>
      <w:r w:rsidR="001454DB" w:rsidRPr="001454DB">
        <w:rPr>
          <w:rFonts w:ascii="Times New Roman" w:eastAsia="Times New Roman" w:hAnsi="Times New Roman" w:cs="Times New Roman"/>
          <w:lang w:eastAsia="en-GB"/>
        </w:rPr>
        <w:fldChar w:fldCharType="begin"/>
      </w:r>
      <w:r w:rsidR="001454DB" w:rsidRPr="001454DB">
        <w:rPr>
          <w:rFonts w:ascii="Times New Roman" w:eastAsia="Times New Roman" w:hAnsi="Times New Roman" w:cs="Times New Roman"/>
          <w:lang w:eastAsia="en-GB"/>
        </w:rPr>
        <w:instrText xml:space="preserve"> INCLUDEPICTURE "https://i.imgflip.com/2el04c.jpg" \* MERGEFORMATINET </w:instrText>
      </w:r>
      <w:r w:rsidR="001454DB" w:rsidRPr="001454DB">
        <w:rPr>
          <w:rFonts w:ascii="Times New Roman" w:eastAsia="Times New Roman" w:hAnsi="Times New Roman" w:cs="Times New Roman"/>
          <w:lang w:eastAsia="en-GB"/>
        </w:rPr>
        <w:fldChar w:fldCharType="separate"/>
      </w:r>
      <w:r w:rsidR="001454DB" w:rsidRPr="001454DB">
        <w:rPr>
          <w:rFonts w:ascii="Times New Roman" w:eastAsia="Times New Roman" w:hAnsi="Times New Roman" w:cs="Times New Roman"/>
          <w:lang w:eastAsia="en-GB"/>
        </w:rPr>
        <w:fldChar w:fldCharType="end"/>
      </w:r>
    </w:p>
    <w:p w14:paraId="4D33AC45" w14:textId="75272231" w:rsidR="001454DB" w:rsidRDefault="003912E8">
      <w:r w:rsidRPr="003912E8">
        <w:lastRenderedPageBreak/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674699B4" wp14:editId="41738277">
                <wp:simplePos x="0" y="0"/>
                <wp:positionH relativeFrom="column">
                  <wp:posOffset>4008524</wp:posOffset>
                </wp:positionH>
                <wp:positionV relativeFrom="paragraph">
                  <wp:posOffset>-355600</wp:posOffset>
                </wp:positionV>
                <wp:extent cx="5209309" cy="2576946"/>
                <wp:effectExtent l="0" t="0" r="0" b="0"/>
                <wp:wrapNone/>
                <wp:docPr id="31" name="Text Box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09309" cy="257694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47FF705" w14:textId="77777777" w:rsidR="003912E8" w:rsidRPr="003912E8" w:rsidRDefault="003912E8" w:rsidP="003912E8">
                            <w:pPr>
                              <w:rPr>
                                <w:rFonts w:ascii="Arial" w:hAnsi="Arial" w:cs="Arial"/>
                                <w:color w:val="000000" w:themeColor="text1"/>
                                <w:sz w:val="52"/>
                                <w:szCs w:val="52"/>
                              </w:rPr>
                            </w:pPr>
                            <w:r w:rsidRPr="003912E8">
                              <w:rPr>
                                <w:rFonts w:ascii="Arial" w:hAnsi="Arial" w:cs="Arial"/>
                                <w:color w:val="000000" w:themeColor="text1"/>
                                <w:sz w:val="52"/>
                                <w:szCs w:val="52"/>
                              </w:rPr>
                              <w:t xml:space="preserve">Your text goes here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4699B4" id="Text Box 31" o:spid="_x0000_s1042" type="#_x0000_t202" style="position:absolute;margin-left:315.65pt;margin-top:-28pt;width:410.2pt;height:202.9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" filled="f" stroked="f" strokeweight="1pt">
                <v:textbox>
                  <w:txbxContent>
                    <w:p w14:paraId="447FF705" w14:textId="77777777" w:rsidR="003912E8" w:rsidRPr="003912E8" w:rsidRDefault="003912E8" w:rsidP="003912E8">
                      <w:pPr>
                        <w:rPr>
                          <w:rFonts w:ascii="Arial" w:hAnsi="Arial" w:cs="Arial"/>
                          <w:color w:val="000000" w:themeColor="text1"/>
                          <w:sz w:val="52"/>
                          <w:szCs w:val="52"/>
                        </w:rPr>
                      </w:pPr>
                      <w:r w:rsidRPr="003912E8">
                        <w:rPr>
                          <w:rFonts w:ascii="Arial" w:hAnsi="Arial" w:cs="Arial"/>
                          <w:color w:val="000000" w:themeColor="text1"/>
                          <w:sz w:val="52"/>
                          <w:szCs w:val="52"/>
                        </w:rPr>
                        <w:t xml:space="preserve">Your text goes here </w:t>
                      </w:r>
                    </w:p>
                  </w:txbxContent>
                </v:textbox>
              </v:shape>
            </w:pict>
          </mc:Fallback>
        </mc:AlternateContent>
      </w:r>
      <w:r w:rsidR="001454DB" w:rsidRPr="001454DB">
        <w:rPr>
          <w:rFonts w:ascii="Times New Roman" w:eastAsia="Times New Roman" w:hAnsi="Times New Roman" w:cs="Times New Roman"/>
          <w:noProof/>
          <w:lang w:eastAsia="en-GB"/>
        </w:rPr>
        <w:drawing>
          <wp:anchor distT="0" distB="0" distL="114300" distR="114300" simplePos="0" relativeHeight="251666432" behindDoc="1" locked="0" layoutInCell="1" allowOverlap="1" wp14:anchorId="6A892067" wp14:editId="25F4386D">
            <wp:simplePos x="0" y="0"/>
            <wp:positionH relativeFrom="column">
              <wp:posOffset>-1072929</wp:posOffset>
            </wp:positionH>
            <wp:positionV relativeFrom="paragraph">
              <wp:posOffset>-1141730</wp:posOffset>
            </wp:positionV>
            <wp:extent cx="10654748" cy="7741106"/>
            <wp:effectExtent l="0" t="0" r="635" b="6350"/>
            <wp:wrapNone/>
            <wp:docPr id="11" name="Picture 11" descr="A close up of a mans fa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54748" cy="77411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C62BC52" w14:textId="4DA2AF2D" w:rsidR="001454DB" w:rsidRPr="001454DB" w:rsidRDefault="001454DB" w:rsidP="001454DB">
      <w:pPr>
        <w:rPr>
          <w:rFonts w:ascii="Times New Roman" w:eastAsia="Times New Roman" w:hAnsi="Times New Roman" w:cs="Times New Roman"/>
          <w:lang w:eastAsia="en-GB"/>
        </w:rPr>
      </w:pPr>
      <w:r w:rsidRPr="001454DB">
        <w:rPr>
          <w:rFonts w:ascii="Times New Roman" w:eastAsia="Times New Roman" w:hAnsi="Times New Roman" w:cs="Times New Roman"/>
          <w:lang w:eastAsia="en-GB"/>
        </w:rPr>
        <w:fldChar w:fldCharType="begin"/>
      </w:r>
      <w:r w:rsidRPr="001454DB">
        <w:rPr>
          <w:rFonts w:ascii="Times New Roman" w:eastAsia="Times New Roman" w:hAnsi="Times New Roman" w:cs="Times New Roman"/>
          <w:lang w:eastAsia="en-GB"/>
        </w:rPr>
        <w:instrText xml:space="preserve"> INCLUDEPICTURE "https://imgflip.com/s/meme/Tuxedo-Winnie-The-Pooh.png" \* MERGEFORMATINET </w:instrText>
      </w:r>
      <w:r w:rsidRPr="001454DB">
        <w:rPr>
          <w:rFonts w:ascii="Times New Roman" w:eastAsia="Times New Roman" w:hAnsi="Times New Roman" w:cs="Times New Roman"/>
          <w:lang w:eastAsia="en-GB"/>
        </w:rPr>
        <w:fldChar w:fldCharType="separate"/>
      </w:r>
      <w:r w:rsidRPr="001454DB">
        <w:rPr>
          <w:rFonts w:ascii="Times New Roman" w:eastAsia="Times New Roman" w:hAnsi="Times New Roman" w:cs="Times New Roman"/>
          <w:lang w:eastAsia="en-GB"/>
        </w:rPr>
        <w:fldChar w:fldCharType="end"/>
      </w:r>
    </w:p>
    <w:p w14:paraId="0CE1EC59" w14:textId="3D4D6075" w:rsidR="008E090F" w:rsidRDefault="003912E8">
      <w:r w:rsidRPr="003912E8"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4316797F" wp14:editId="2DDF91EF">
                <wp:simplePos x="0" y="0"/>
                <wp:positionH relativeFrom="column">
                  <wp:posOffset>4008524</wp:posOffset>
                </wp:positionH>
                <wp:positionV relativeFrom="paragraph">
                  <wp:posOffset>2824480</wp:posOffset>
                </wp:positionV>
                <wp:extent cx="5209309" cy="2576946"/>
                <wp:effectExtent l="0" t="0" r="0" b="0"/>
                <wp:wrapNone/>
                <wp:docPr id="32" name="Text Box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09309" cy="257694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C3444FE" w14:textId="77777777" w:rsidR="003912E8" w:rsidRPr="003912E8" w:rsidRDefault="003912E8" w:rsidP="003912E8">
                            <w:pPr>
                              <w:rPr>
                                <w:rFonts w:ascii="Arial" w:hAnsi="Arial" w:cs="Arial"/>
                                <w:color w:val="000000" w:themeColor="text1"/>
                                <w:sz w:val="52"/>
                                <w:szCs w:val="52"/>
                              </w:rPr>
                            </w:pPr>
                            <w:r w:rsidRPr="003912E8">
                              <w:rPr>
                                <w:rFonts w:ascii="Arial" w:hAnsi="Arial" w:cs="Arial"/>
                                <w:color w:val="000000" w:themeColor="text1"/>
                                <w:sz w:val="52"/>
                                <w:szCs w:val="52"/>
                              </w:rPr>
                              <w:t xml:space="preserve">Your text goes here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16797F" id="Text Box 32" o:spid="_x0000_s1043" type="#_x0000_t202" style="position:absolute;margin-left:315.65pt;margin-top:222.4pt;width:410.2pt;height:202.9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" filled="f" stroked="f" strokeweight="1pt">
                <v:textbox>
                  <w:txbxContent>
                    <w:p w14:paraId="7C3444FE" w14:textId="77777777" w:rsidR="003912E8" w:rsidRPr="003912E8" w:rsidRDefault="003912E8" w:rsidP="003912E8">
                      <w:pPr>
                        <w:rPr>
                          <w:rFonts w:ascii="Arial" w:hAnsi="Arial" w:cs="Arial"/>
                          <w:color w:val="000000" w:themeColor="text1"/>
                          <w:sz w:val="52"/>
                          <w:szCs w:val="52"/>
                        </w:rPr>
                      </w:pPr>
                      <w:r w:rsidRPr="003912E8">
                        <w:rPr>
                          <w:rFonts w:ascii="Arial" w:hAnsi="Arial" w:cs="Arial"/>
                          <w:color w:val="000000" w:themeColor="text1"/>
                          <w:sz w:val="52"/>
                          <w:szCs w:val="52"/>
                        </w:rPr>
                        <w:t xml:space="preserve">Your text goes here </w:t>
                      </w:r>
                    </w:p>
                  </w:txbxContent>
                </v:textbox>
              </v:shape>
            </w:pict>
          </mc:Fallback>
        </mc:AlternateContent>
      </w:r>
    </w:p>
    <w:sectPr w:rsidR="008E090F" w:rsidSect="003C1F22">
      <w:pgSz w:w="16840" w:h="11900" w:orient="landscape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00D664D" w14:textId="77777777" w:rsidR="009C430F" w:rsidRDefault="009C430F" w:rsidP="001454DB">
      <w:r>
        <w:separator/>
      </w:r>
    </w:p>
  </w:endnote>
  <w:endnote w:type="continuationSeparator" w:id="0">
    <w:p w14:paraId="5A7BCB02" w14:textId="77777777" w:rsidR="009C430F" w:rsidRDefault="009C430F" w:rsidP="001454D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Impact">
    <w:panose1 w:val="020B0806030902050204"/>
    <w:charset w:val="00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92A59E6" w14:textId="77777777" w:rsidR="009C430F" w:rsidRDefault="009C430F" w:rsidP="001454DB">
      <w:r>
        <w:separator/>
      </w:r>
    </w:p>
  </w:footnote>
  <w:footnote w:type="continuationSeparator" w:id="0">
    <w:p w14:paraId="1F529657" w14:textId="77777777" w:rsidR="009C430F" w:rsidRDefault="009C430F" w:rsidP="001454DB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46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C1F22"/>
    <w:rsid w:val="00023BB5"/>
    <w:rsid w:val="00095414"/>
    <w:rsid w:val="001454DB"/>
    <w:rsid w:val="003912E8"/>
    <w:rsid w:val="003C1F22"/>
    <w:rsid w:val="0050123B"/>
    <w:rsid w:val="005749A2"/>
    <w:rsid w:val="005809B5"/>
    <w:rsid w:val="009C430F"/>
    <w:rsid w:val="00F84E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F9BD952"/>
  <w15:chartTrackingRefBased/>
  <w15:docId w15:val="{BEEE4D59-7199-3040-83C5-A4C21C1B6E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AU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link w:val="NoSpacingChar"/>
    <w:uiPriority w:val="1"/>
    <w:qFormat/>
    <w:rsid w:val="001454DB"/>
    <w:rPr>
      <w:rFonts w:eastAsiaTheme="minorEastAsia"/>
      <w:sz w:val="22"/>
      <w:szCs w:val="22"/>
      <w:lang w:val="en-US" w:eastAsia="zh-CN"/>
    </w:rPr>
  </w:style>
  <w:style w:type="character" w:customStyle="1" w:styleId="NoSpacingChar">
    <w:name w:val="No Spacing Char"/>
    <w:basedOn w:val="DefaultParagraphFont"/>
    <w:link w:val="NoSpacing"/>
    <w:uiPriority w:val="1"/>
    <w:rsid w:val="001454DB"/>
    <w:rPr>
      <w:rFonts w:eastAsiaTheme="minorEastAsia"/>
      <w:sz w:val="22"/>
      <w:szCs w:val="22"/>
      <w:lang w:val="en-US" w:eastAsia="zh-CN"/>
    </w:rPr>
  </w:style>
  <w:style w:type="paragraph" w:styleId="Header">
    <w:name w:val="header"/>
    <w:basedOn w:val="Normal"/>
    <w:link w:val="HeaderChar"/>
    <w:uiPriority w:val="99"/>
    <w:unhideWhenUsed/>
    <w:rsid w:val="001454DB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454DB"/>
  </w:style>
  <w:style w:type="paragraph" w:styleId="Footer">
    <w:name w:val="footer"/>
    <w:basedOn w:val="Normal"/>
    <w:link w:val="FooterChar"/>
    <w:uiPriority w:val="99"/>
    <w:unhideWhenUsed/>
    <w:rsid w:val="001454DB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454D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3825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18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121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852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115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701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948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966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723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499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385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</TotalTime>
  <Pages>9</Pages>
  <Words>143</Words>
  <Characters>816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Carlo Delos Santos</dc:creator>
  <cp:keywords/>
  <dc:description/>
  <cp:lastModifiedBy>Carlo Delos Santos</cp:lastModifiedBy>
  <cp:revision>1</cp:revision>
  <dcterms:created xsi:type="dcterms:W3CDTF">2020-01-07T23:03:00Z</dcterms:created>
  <dcterms:modified xsi:type="dcterms:W3CDTF">2020-01-08T00:06:00Z</dcterms:modified>
</cp:coreProperties>
</file>